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C6390" w:rsidRDefault="00124C92" w:rsidP="00EC639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124C92">
              <w:rPr>
                <w:rFonts w:ascii="Arial" w:hAnsi="Arial" w:cs="Arial"/>
                <w:b/>
              </w:rPr>
              <w:t>AUXILIAR DE ARTES GRÁFICAS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92DFA">
              <w:rPr>
                <w:rFonts w:ascii="Arial" w:hAnsi="Arial" w:cs="Arial"/>
              </w:rPr>
              <w:t>CÓDIGO CBO –</w:t>
            </w:r>
            <w:proofErr w:type="gramStart"/>
            <w:r w:rsidR="00292DFA">
              <w:rPr>
                <w:rFonts w:ascii="Arial" w:hAnsi="Arial" w:cs="Arial"/>
              </w:rPr>
              <w:t xml:space="preserve"> </w:t>
            </w:r>
            <w:r w:rsidR="00A815B4">
              <w:rPr>
                <w:rFonts w:ascii="Arial" w:hAnsi="Arial" w:cs="Arial"/>
              </w:rPr>
              <w:t xml:space="preserve"> </w:t>
            </w:r>
          </w:p>
          <w:p w:rsidR="00EE2601" w:rsidRPr="007A6B24" w:rsidRDefault="00EE2601" w:rsidP="00EC6390">
            <w:pPr>
              <w:rPr>
                <w:sz w:val="22"/>
                <w:szCs w:val="22"/>
              </w:rPr>
            </w:pPr>
            <w:proofErr w:type="gramEnd"/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1D30E4" w:rsidP="00AC5F3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AC5F3E">
              <w:rPr>
                <w:rFonts w:ascii="Arial" w:hAnsi="Arial" w:cs="Arial"/>
              </w:rPr>
              <w:t>Inc</w:t>
            </w:r>
            <w:r>
              <w:rPr>
                <w:rFonts w:ascii="Arial" w:hAnsi="Arial" w:cs="Arial"/>
              </w:rPr>
              <w:t xml:space="preserve">ompleto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4D0578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AC5F3E" w:rsidP="00FB3D58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76516" w:rsidRDefault="007A6B24">
      <w:pPr>
        <w:rPr>
          <w:b/>
        </w:rPr>
      </w:pPr>
      <w:r w:rsidRPr="00676516">
        <w:rPr>
          <w:b/>
        </w:rPr>
        <w:t>I. Identificação da IFE: ________________________________________________________________________________________________</w:t>
      </w:r>
    </w:p>
    <w:p w:rsidR="00CB5CE2" w:rsidRPr="00676516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676516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4D0578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4D0578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124C92" w:rsidRDefault="00124C92" w:rsidP="00124C92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atividades de impressão tipográfica para produção de impressos e documentos.</w:t>
            </w:r>
          </w:p>
          <w:p w:rsidR="00A85C81" w:rsidRPr="007A6B24" w:rsidRDefault="00124C92" w:rsidP="00124C92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8776B8" w:rsidRDefault="008776B8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D57BD7" w:rsidRDefault="00D57BD7" w:rsidP="007A6B24">
      <w:pPr>
        <w:rPr>
          <w:b/>
        </w:rPr>
      </w:pPr>
    </w:p>
    <w:p w:rsidR="007A6B24" w:rsidRPr="007A6B24" w:rsidRDefault="00467F69" w:rsidP="007A6B24">
      <w:pPr>
        <w:rPr>
          <w:b/>
        </w:rPr>
      </w:pPr>
      <w:r>
        <w:rPr>
          <w:b/>
        </w:rPr>
        <w:t>IV</w:t>
      </w:r>
      <w:r w:rsidR="004D0578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57BD7" w:rsidRPr="007A6B24" w:rsidTr="00EE2601">
        <w:trPr>
          <w:gridAfter w:val="1"/>
          <w:wAfter w:w="3402" w:type="dxa"/>
        </w:trPr>
        <w:tc>
          <w:tcPr>
            <w:tcW w:w="8046" w:type="dxa"/>
          </w:tcPr>
          <w:p w:rsidR="00D57BD7" w:rsidRDefault="00D57BD7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124C92" w:rsidRDefault="004D0578" w:rsidP="00124C92">
            <w:pPr>
              <w:jc w:val="both"/>
            </w:pPr>
            <w:r>
              <w:t>Aná</w:t>
            </w:r>
            <w:r w:rsidR="00124C92" w:rsidRPr="007A6B24">
              <w:t xml:space="preserve">lise da Instituição: destacar na cor </w:t>
            </w:r>
            <w:r w:rsidR="00124C92" w:rsidRPr="007A6B24">
              <w:rPr>
                <w:color w:val="4F81BD" w:themeColor="accent1"/>
              </w:rPr>
              <w:t>azul</w:t>
            </w:r>
            <w:r w:rsidR="00124C92" w:rsidRPr="007A6B24">
              <w:t xml:space="preserve"> para manter o texto</w:t>
            </w:r>
            <w:r w:rsidR="00124C92">
              <w:t xml:space="preserve">. </w:t>
            </w:r>
          </w:p>
          <w:p w:rsidR="00D57BD7" w:rsidRPr="007A6B24" w:rsidRDefault="00124C92" w:rsidP="00124C92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57BD7" w:rsidRPr="007A6B24" w:rsidRDefault="00D57BD7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</w:tr>
      <w:tr w:rsidR="001D30E4" w:rsidRPr="007A6B24" w:rsidTr="00EE2601">
        <w:tc>
          <w:tcPr>
            <w:tcW w:w="8046" w:type="dxa"/>
          </w:tcPr>
          <w:p w:rsidR="001D30E4" w:rsidRDefault="001D30E4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2A77F6" w:rsidRDefault="002A77F6" w:rsidP="002A77F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Operar máquina copiadora.</w:t>
            </w:r>
          </w:p>
          <w:p w:rsidR="002A77F6" w:rsidRDefault="002A77F6" w:rsidP="002A77F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corte de papel.</w:t>
            </w:r>
          </w:p>
          <w:p w:rsidR="002A77F6" w:rsidRDefault="002A77F6" w:rsidP="002A77F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os livros para encadernar.</w:t>
            </w:r>
          </w:p>
          <w:p w:rsidR="002A77F6" w:rsidRDefault="002A77F6" w:rsidP="002A77F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Auxiliar o </w:t>
            </w:r>
            <w:proofErr w:type="spellStart"/>
            <w:r>
              <w:rPr>
                <w:rFonts w:ascii="Arial" w:hAnsi="Arial" w:cs="Arial"/>
              </w:rPr>
              <w:t>alceamento</w:t>
            </w:r>
            <w:proofErr w:type="spellEnd"/>
            <w:r>
              <w:rPr>
                <w:rFonts w:ascii="Arial" w:hAnsi="Arial" w:cs="Arial"/>
              </w:rPr>
              <w:t xml:space="preserve"> e blocagem.</w:t>
            </w:r>
          </w:p>
          <w:p w:rsidR="002A77F6" w:rsidRDefault="002A77F6" w:rsidP="002A77F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todo material e as máquinas para serem utilizados pelo técnico.</w:t>
            </w:r>
          </w:p>
          <w:p w:rsidR="002A77F6" w:rsidRDefault="002A77F6" w:rsidP="002A77F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os livros para restauração.</w:t>
            </w:r>
          </w:p>
          <w:p w:rsidR="002A77F6" w:rsidRDefault="002A77F6" w:rsidP="002A77F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Grampear, picotar, dobrar o papel, empacotar.</w:t>
            </w:r>
          </w:p>
          <w:p w:rsidR="002A77F6" w:rsidRDefault="002A77F6" w:rsidP="002A77F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Despachar o material.</w:t>
            </w:r>
          </w:p>
          <w:p w:rsidR="002A77F6" w:rsidRDefault="002A77F6" w:rsidP="002A77F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operação de impressora offset.</w:t>
            </w:r>
          </w:p>
          <w:p w:rsidR="002A77F6" w:rsidRDefault="002A77F6" w:rsidP="002A77F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operação de máquina tipográfica automática e manual.</w:t>
            </w:r>
          </w:p>
          <w:p w:rsidR="002A77F6" w:rsidRDefault="002A77F6" w:rsidP="002A77F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Zelar pela manutenção, limpando e lubrificando antes, durante e após operá-las, para assegurar o seu funcionamento.</w:t>
            </w:r>
          </w:p>
          <w:p w:rsidR="002A77F6" w:rsidRDefault="002A77F6" w:rsidP="002A77F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Afiar ferramentas e retificar peças cilíndricas, utilizando máquina retificadora para manter em condição de uso.</w:t>
            </w:r>
          </w:p>
          <w:p w:rsidR="002A77F6" w:rsidRDefault="002A77F6" w:rsidP="002A77F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recursos de informática.</w:t>
            </w:r>
          </w:p>
          <w:p w:rsidR="002A77F6" w:rsidRDefault="002A77F6" w:rsidP="002A77F6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  <w:proofErr w:type="gramStart"/>
            <w:r>
              <w:br w:type="page"/>
            </w:r>
            <w:proofErr w:type="gramEnd"/>
          </w:p>
          <w:p w:rsidR="008776B8" w:rsidRPr="007A6B24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38C" w:rsidRDefault="0055238C" w:rsidP="007A6B24">
      <w:r>
        <w:separator/>
      </w:r>
    </w:p>
  </w:endnote>
  <w:endnote w:type="continuationSeparator" w:id="0">
    <w:p w:rsidR="0055238C" w:rsidRDefault="0055238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38C" w:rsidRDefault="0055238C" w:rsidP="007A6B24">
      <w:r>
        <w:separator/>
      </w:r>
    </w:p>
  </w:footnote>
  <w:footnote w:type="continuationSeparator" w:id="0">
    <w:p w:rsidR="0055238C" w:rsidRDefault="0055238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15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17"/>
    <w:multiLevelType w:val="multilevel"/>
    <w:tmpl w:val="0000001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19"/>
    <w:multiLevelType w:val="multilevel"/>
    <w:tmpl w:val="0000001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00AE"/>
    <w:rsid w:val="000F5B95"/>
    <w:rsid w:val="00124C92"/>
    <w:rsid w:val="001D30E4"/>
    <w:rsid w:val="00220F2C"/>
    <w:rsid w:val="00277001"/>
    <w:rsid w:val="00292DFA"/>
    <w:rsid w:val="002A77F6"/>
    <w:rsid w:val="003049BA"/>
    <w:rsid w:val="0044310D"/>
    <w:rsid w:val="00467F69"/>
    <w:rsid w:val="004D0578"/>
    <w:rsid w:val="004F66AF"/>
    <w:rsid w:val="00527B89"/>
    <w:rsid w:val="0055238C"/>
    <w:rsid w:val="006107E1"/>
    <w:rsid w:val="00614E31"/>
    <w:rsid w:val="00676516"/>
    <w:rsid w:val="007A6B24"/>
    <w:rsid w:val="007C1F6B"/>
    <w:rsid w:val="008153E3"/>
    <w:rsid w:val="0086610C"/>
    <w:rsid w:val="00875AF9"/>
    <w:rsid w:val="008776B8"/>
    <w:rsid w:val="008D455B"/>
    <w:rsid w:val="00945545"/>
    <w:rsid w:val="009C5948"/>
    <w:rsid w:val="00A54264"/>
    <w:rsid w:val="00A815B4"/>
    <w:rsid w:val="00A85C81"/>
    <w:rsid w:val="00AB1CF9"/>
    <w:rsid w:val="00AC5F3E"/>
    <w:rsid w:val="00AD313B"/>
    <w:rsid w:val="00B537DE"/>
    <w:rsid w:val="00B6404F"/>
    <w:rsid w:val="00C43B3B"/>
    <w:rsid w:val="00CB5CE2"/>
    <w:rsid w:val="00D22F90"/>
    <w:rsid w:val="00D53C54"/>
    <w:rsid w:val="00D57BD7"/>
    <w:rsid w:val="00D76DE0"/>
    <w:rsid w:val="00EC6390"/>
    <w:rsid w:val="00EE2601"/>
    <w:rsid w:val="00EF2D25"/>
    <w:rsid w:val="00FB3D58"/>
    <w:rsid w:val="00FD4E0B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BE3FE-922F-40B0-82C0-D95D43BE3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318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2016-02-29T19:08:00Z</dcterms:created>
  <dcterms:modified xsi:type="dcterms:W3CDTF">2016-03-04T12:51:00Z</dcterms:modified>
</cp:coreProperties>
</file>